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0ED0D" w14:textId="77777777" w:rsidR="000D0801" w:rsidRPr="00977DD6" w:rsidRDefault="000D0801" w:rsidP="000D0801">
      <w:pPr>
        <w:jc w:val="center"/>
        <w:rPr>
          <w:rFonts w:ascii="Garamond" w:hAnsi="Garamond"/>
          <w:bCs/>
          <w:sz w:val="18"/>
          <w:szCs w:val="18"/>
        </w:rPr>
      </w:pPr>
      <w:r w:rsidRPr="00977DD6">
        <w:rPr>
          <w:rFonts w:ascii="Garamond" w:hAnsi="Garamond"/>
          <w:bCs/>
          <w:sz w:val="18"/>
          <w:szCs w:val="18"/>
        </w:rPr>
        <w:t>KARTA PRZEDMIOTU</w:t>
      </w:r>
    </w:p>
    <w:tbl>
      <w:tblPr>
        <w:tblW w:w="0" w:type="auto"/>
        <w:tblInd w:w="-14" w:type="dxa"/>
        <w:tblLayout w:type="fixed"/>
        <w:tblLook w:val="0000" w:firstRow="0" w:lastRow="0" w:firstColumn="0" w:lastColumn="0" w:noHBand="0" w:noVBand="0"/>
      </w:tblPr>
      <w:tblGrid>
        <w:gridCol w:w="3321"/>
        <w:gridCol w:w="1905"/>
        <w:gridCol w:w="5387"/>
      </w:tblGrid>
      <w:tr w:rsidR="000D0801" w:rsidRPr="00977DD6" w14:paraId="1D62E1F5" w14:textId="77777777" w:rsidTr="00292153"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2B071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Kod przedmiotu</w:t>
            </w:r>
          </w:p>
        </w:tc>
        <w:tc>
          <w:tcPr>
            <w:tcW w:w="7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1792AE" w14:textId="2A03225D" w:rsidR="000D0801" w:rsidRPr="00977DD6" w:rsidRDefault="00951A0A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0215-3EDUM-5.2.02-WIW</w:t>
            </w:r>
          </w:p>
        </w:tc>
      </w:tr>
      <w:tr w:rsidR="000D0801" w:rsidRPr="00977DD6" w14:paraId="12EE42AA" w14:textId="77777777" w:rsidTr="00292153">
        <w:trPr>
          <w:cantSplit/>
        </w:trPr>
        <w:tc>
          <w:tcPr>
            <w:tcW w:w="3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33CD5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Nazwa przedmiotu w języku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1A67F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polskim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D3E5E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Warsztaty z zakresu improwizacji wokalnej</w:t>
            </w:r>
          </w:p>
        </w:tc>
      </w:tr>
      <w:tr w:rsidR="000D0801" w:rsidRPr="00977DD6" w14:paraId="403B257D" w14:textId="77777777" w:rsidTr="00292153">
        <w:trPr>
          <w:cantSplit/>
        </w:trPr>
        <w:tc>
          <w:tcPr>
            <w:tcW w:w="3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0352B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4A26A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angielskim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796A5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Vocal Improvisation workshop</w:t>
            </w:r>
          </w:p>
        </w:tc>
      </w:tr>
    </w:tbl>
    <w:p w14:paraId="3819F551" w14:textId="77777777" w:rsidR="000D0801" w:rsidRPr="00977DD6" w:rsidRDefault="000D0801" w:rsidP="000D0801">
      <w:pPr>
        <w:rPr>
          <w:rFonts w:ascii="Garamond" w:hAnsi="Garamond"/>
          <w:bCs/>
          <w:sz w:val="18"/>
          <w:szCs w:val="18"/>
        </w:rPr>
      </w:pPr>
    </w:p>
    <w:p w14:paraId="56E4F426" w14:textId="77777777" w:rsidR="000D0801" w:rsidRPr="00977DD6" w:rsidRDefault="000D0801" w:rsidP="000D0801">
      <w:pPr>
        <w:numPr>
          <w:ilvl w:val="0"/>
          <w:numId w:val="2"/>
        </w:numPr>
        <w:rPr>
          <w:rFonts w:ascii="Garamond" w:hAnsi="Garamond"/>
          <w:bCs/>
          <w:sz w:val="18"/>
          <w:szCs w:val="18"/>
        </w:rPr>
      </w:pPr>
      <w:r w:rsidRPr="00977DD6">
        <w:rPr>
          <w:rFonts w:ascii="Garamond" w:hAnsi="Garamond"/>
          <w:bCs/>
          <w:sz w:val="18"/>
          <w:szCs w:val="18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237"/>
      </w:tblGrid>
      <w:tr w:rsidR="000D0801" w:rsidRPr="00977DD6" w14:paraId="7419078D" w14:textId="77777777" w:rsidTr="00292153">
        <w:trPr>
          <w:trHeight w:val="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39D6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1.1. Kierunek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8D07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 Edukacja artystyczna w zakresie sztuki muzycznej</w:t>
            </w:r>
          </w:p>
        </w:tc>
      </w:tr>
      <w:tr w:rsidR="000D0801" w:rsidRPr="00977DD6" w14:paraId="19E47432" w14:textId="77777777" w:rsidTr="00292153">
        <w:trPr>
          <w:trHeight w:val="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AD66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1.2. Forma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0D20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Studia stacjonarne</w:t>
            </w:r>
          </w:p>
        </w:tc>
      </w:tr>
      <w:tr w:rsidR="000D0801" w:rsidRPr="00977DD6" w14:paraId="6DF7E6CD" w14:textId="77777777" w:rsidTr="00292153">
        <w:trPr>
          <w:trHeight w:val="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765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1.3. Poziom studiów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8799" w14:textId="305A5235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Studia pierwszego stopnia </w:t>
            </w:r>
          </w:p>
        </w:tc>
      </w:tr>
      <w:tr w:rsidR="000D0801" w:rsidRPr="00977DD6" w14:paraId="06CB38A1" w14:textId="77777777" w:rsidTr="00292153">
        <w:trPr>
          <w:trHeight w:val="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27CE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1.4. Profil studiów*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E1E0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Ogólnoakademicki</w:t>
            </w:r>
          </w:p>
        </w:tc>
      </w:tr>
      <w:tr w:rsidR="000D0801" w:rsidRPr="00977DD6" w14:paraId="3B2D9915" w14:textId="77777777" w:rsidTr="00292153">
        <w:trPr>
          <w:trHeight w:val="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1B55" w14:textId="77777777" w:rsidR="000D0801" w:rsidRPr="00977DD6" w:rsidRDefault="000D0801" w:rsidP="00292153">
            <w:pPr>
              <w:ind w:left="340" w:hanging="340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511E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dr Katarzyna Lisowska</w:t>
            </w:r>
          </w:p>
        </w:tc>
      </w:tr>
      <w:tr w:rsidR="000D0801" w:rsidRPr="00977DD6" w14:paraId="69AA0771" w14:textId="77777777" w:rsidTr="00292153">
        <w:trPr>
          <w:trHeight w:val="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8269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1.6. Kontakt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D070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katarzyna.lisowska@ujk.edu.pl</w:t>
            </w:r>
          </w:p>
        </w:tc>
      </w:tr>
    </w:tbl>
    <w:p w14:paraId="3AEC6114" w14:textId="77777777" w:rsidR="000D0801" w:rsidRPr="00977DD6" w:rsidRDefault="000D0801" w:rsidP="000D0801">
      <w:pPr>
        <w:rPr>
          <w:rFonts w:ascii="Garamond" w:hAnsi="Garamond"/>
          <w:bCs/>
          <w:sz w:val="18"/>
          <w:szCs w:val="18"/>
        </w:rPr>
      </w:pPr>
    </w:p>
    <w:p w14:paraId="19550CBE" w14:textId="77777777" w:rsidR="000D0801" w:rsidRPr="00977DD6" w:rsidRDefault="000D0801" w:rsidP="000D0801">
      <w:pPr>
        <w:pStyle w:val="Akapitzlist"/>
        <w:numPr>
          <w:ilvl w:val="0"/>
          <w:numId w:val="2"/>
        </w:numPr>
        <w:suppressAutoHyphens w:val="0"/>
        <w:rPr>
          <w:rFonts w:ascii="Garamond" w:hAnsi="Garamond"/>
          <w:bCs/>
          <w:sz w:val="18"/>
          <w:szCs w:val="18"/>
        </w:rPr>
      </w:pPr>
      <w:r w:rsidRPr="00977DD6">
        <w:rPr>
          <w:rFonts w:ascii="Garamond" w:hAnsi="Garamond"/>
          <w:bCs/>
          <w:sz w:val="18"/>
          <w:szCs w:val="18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237"/>
      </w:tblGrid>
      <w:tr w:rsidR="000D0801" w:rsidRPr="00977DD6" w14:paraId="2E1998C8" w14:textId="77777777" w:rsidTr="00292153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BA5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22BE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polski</w:t>
            </w:r>
          </w:p>
        </w:tc>
      </w:tr>
      <w:tr w:rsidR="000D0801" w:rsidRPr="00977DD6" w14:paraId="2DFD4D94" w14:textId="77777777" w:rsidTr="00292153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0E9E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2.2. Wymagania wstępne*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94B2" w14:textId="18DB2C36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6995E33B" w14:textId="77777777" w:rsidR="000D0801" w:rsidRPr="00977DD6" w:rsidRDefault="000D0801" w:rsidP="000D0801">
      <w:pPr>
        <w:rPr>
          <w:rFonts w:ascii="Garamond" w:hAnsi="Garamond"/>
          <w:bCs/>
          <w:sz w:val="18"/>
          <w:szCs w:val="18"/>
        </w:rPr>
      </w:pPr>
    </w:p>
    <w:p w14:paraId="363B3EAD" w14:textId="77777777" w:rsidR="000D0801" w:rsidRPr="00977DD6" w:rsidRDefault="000D0801" w:rsidP="000D0801">
      <w:pPr>
        <w:numPr>
          <w:ilvl w:val="0"/>
          <w:numId w:val="2"/>
        </w:numPr>
        <w:suppressAutoHyphens w:val="0"/>
        <w:rPr>
          <w:rFonts w:ascii="Garamond" w:hAnsi="Garamond"/>
          <w:bCs/>
          <w:sz w:val="18"/>
          <w:szCs w:val="18"/>
        </w:rPr>
      </w:pPr>
      <w:r w:rsidRPr="00977DD6">
        <w:rPr>
          <w:rFonts w:ascii="Garamond" w:hAnsi="Garamond"/>
          <w:bCs/>
          <w:sz w:val="18"/>
          <w:szCs w:val="18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7306"/>
      </w:tblGrid>
      <w:tr w:rsidR="000D0801" w:rsidRPr="00977DD6" w14:paraId="709F6198" w14:textId="77777777" w:rsidTr="00292153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5070" w14:textId="77777777" w:rsidR="000D0801" w:rsidRPr="00977DD6" w:rsidRDefault="000D0801" w:rsidP="00292153">
            <w:pPr>
              <w:numPr>
                <w:ilvl w:val="1"/>
                <w:numId w:val="2"/>
              </w:numPr>
              <w:suppressAutoHyphens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Forma zajęć 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8724" w14:textId="77777777" w:rsidR="000D0801" w:rsidRPr="00977DD6" w:rsidRDefault="000D0801" w:rsidP="00292153">
            <w:pPr>
              <w:tabs>
                <w:tab w:val="left" w:pos="0"/>
              </w:tabs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Ćwiczenia </w:t>
            </w:r>
          </w:p>
        </w:tc>
      </w:tr>
      <w:tr w:rsidR="000D0801" w:rsidRPr="00977DD6" w14:paraId="7DF30501" w14:textId="77777777" w:rsidTr="00292153">
        <w:trPr>
          <w:trHeight w:val="50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E52D" w14:textId="77777777" w:rsidR="000D0801" w:rsidRPr="00977DD6" w:rsidRDefault="000D0801" w:rsidP="00292153">
            <w:pPr>
              <w:numPr>
                <w:ilvl w:val="1"/>
                <w:numId w:val="2"/>
              </w:numPr>
              <w:suppressAutoHyphens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CAFC" w14:textId="77777777" w:rsidR="000D0801" w:rsidRPr="00977DD6" w:rsidRDefault="000D0801" w:rsidP="00292153">
            <w:pPr>
              <w:pStyle w:val="Bodytext3"/>
              <w:shd w:val="clear" w:color="auto" w:fill="auto"/>
              <w:spacing w:before="0" w:line="240" w:lineRule="auto"/>
              <w:ind w:firstLine="0"/>
              <w:jc w:val="left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  <w:lang w:eastAsia="pl-PL"/>
              </w:rPr>
              <w:t>Zajęcia realizowane w pomieszczeniach dydaktycznych UJK</w:t>
            </w:r>
          </w:p>
        </w:tc>
      </w:tr>
      <w:tr w:rsidR="000D0801" w:rsidRPr="00977DD6" w14:paraId="3D68EFB0" w14:textId="77777777" w:rsidTr="00292153">
        <w:trPr>
          <w:trHeight w:val="50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E0EF" w14:textId="77777777" w:rsidR="000D0801" w:rsidRPr="00977DD6" w:rsidRDefault="000D0801" w:rsidP="00292153">
            <w:pPr>
              <w:numPr>
                <w:ilvl w:val="1"/>
                <w:numId w:val="2"/>
              </w:numPr>
              <w:suppressAutoHyphens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Forma zaliczenia zajęć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2E7A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Zaliczenie z oceną (sem. 5 i 6)</w:t>
            </w:r>
          </w:p>
        </w:tc>
      </w:tr>
      <w:tr w:rsidR="000D0801" w:rsidRPr="00977DD6" w14:paraId="4EBE74F4" w14:textId="77777777" w:rsidTr="00292153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05F4" w14:textId="77777777" w:rsidR="000D0801" w:rsidRPr="00977DD6" w:rsidRDefault="000D0801" w:rsidP="00292153">
            <w:pPr>
              <w:numPr>
                <w:ilvl w:val="1"/>
                <w:numId w:val="2"/>
              </w:numPr>
              <w:suppressAutoHyphens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Metody dydaktyczne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6BBC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Metody podające: objaśnienie, praca ze źródłem drukowanym i materiałem nagraniowym.</w:t>
            </w:r>
          </w:p>
          <w:p w14:paraId="46BCA97A" w14:textId="4815121D" w:rsidR="000D0801" w:rsidRPr="00977DD6" w:rsidRDefault="000D0801" w:rsidP="008F0184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Metody praktyczne: ćwiczenia przedmiotowe, zajęcia praktyczne, </w:t>
            </w:r>
            <w:r w:rsidRPr="00977DD6">
              <w:rPr>
                <w:rFonts w:ascii="Garamond" w:hAnsi="Garamond"/>
                <w:bCs/>
                <w:sz w:val="18"/>
                <w:szCs w:val="18"/>
              </w:rPr>
              <w:br/>
              <w:t>pokaz z objaśnieniem.</w:t>
            </w:r>
          </w:p>
        </w:tc>
      </w:tr>
      <w:tr w:rsidR="000D0801" w:rsidRPr="00977DD6" w14:paraId="195A83A1" w14:textId="77777777" w:rsidTr="00292153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80FD" w14:textId="77777777" w:rsidR="000D0801" w:rsidRPr="00977DD6" w:rsidRDefault="000D0801" w:rsidP="00292153">
            <w:pPr>
              <w:numPr>
                <w:ilvl w:val="1"/>
                <w:numId w:val="2"/>
              </w:numPr>
              <w:suppressAutoHyphens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6DA2" w14:textId="77777777" w:rsidR="000D0801" w:rsidRPr="00977DD6" w:rsidRDefault="000D0801" w:rsidP="00292153">
            <w:pPr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podstawowa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8C647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  <w:lang w:val="en-US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  <w:lang w:val="en-US"/>
              </w:rPr>
              <w:t>- Vocal Improvisation, Bob Stoloff, Hal Leonard/Barklee Press, Boston USA, 2012</w:t>
            </w:r>
          </w:p>
          <w:p w14:paraId="193B7740" w14:textId="77777777" w:rsidR="000D0801" w:rsidRPr="00977DD6" w:rsidRDefault="000D0801" w:rsidP="00292153">
            <w:pPr>
              <w:suppressAutoHyphens w:val="0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- Andrzej Schmidt, Historia jazzu, Polihymnia, 2009</w:t>
            </w:r>
          </w:p>
        </w:tc>
      </w:tr>
      <w:tr w:rsidR="000D0801" w:rsidRPr="00977DD6" w14:paraId="6DAE3315" w14:textId="77777777" w:rsidTr="00292153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85DD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48F9" w14:textId="77777777" w:rsidR="000D0801" w:rsidRPr="00977DD6" w:rsidRDefault="000D0801" w:rsidP="00292153">
            <w:pPr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uzupełniająca</w:t>
            </w:r>
          </w:p>
        </w:tc>
        <w:tc>
          <w:tcPr>
            <w:tcW w:w="7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628F" w14:textId="77777777" w:rsidR="000D0801" w:rsidRPr="00977DD6" w:rsidRDefault="000D0801" w:rsidP="00292153">
            <w:pPr>
              <w:pStyle w:val="Akapitzlist1"/>
              <w:ind w:left="0" w:right="454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- </w:t>
            </w:r>
            <w:proofErr w:type="spellStart"/>
            <w:r w:rsidRPr="00977DD6">
              <w:rPr>
                <w:rFonts w:ascii="Garamond" w:hAnsi="Garamond"/>
                <w:bCs/>
                <w:sz w:val="18"/>
                <w:szCs w:val="18"/>
              </w:rPr>
              <w:t>Funky'n'fun</w:t>
            </w:r>
            <w:proofErr w:type="spellEnd"/>
            <w:r w:rsidRPr="00977DD6">
              <w:rPr>
                <w:rFonts w:ascii="Garamond" w:hAnsi="Garamond"/>
                <w:bCs/>
                <w:sz w:val="18"/>
                <w:szCs w:val="18"/>
              </w:rPr>
              <w:t>” - Zbiór ćwiczeń w formie audio (mp3), autor: Kim Chandler (USA)</w:t>
            </w:r>
          </w:p>
          <w:p w14:paraId="09B1C339" w14:textId="77777777" w:rsidR="000D0801" w:rsidRPr="00977DD6" w:rsidRDefault="000D0801" w:rsidP="00292153">
            <w:pPr>
              <w:pStyle w:val="Tekstpodstawowy21"/>
              <w:rPr>
                <w:rFonts w:ascii="Garamond" w:hAnsi="Garamond"/>
                <w:b w:val="0"/>
                <w:sz w:val="18"/>
                <w:szCs w:val="18"/>
              </w:rPr>
            </w:pPr>
            <w:r w:rsidRPr="00977DD6">
              <w:rPr>
                <w:rFonts w:ascii="Garamond" w:hAnsi="Garamond"/>
                <w:b w:val="0"/>
                <w:sz w:val="18"/>
                <w:szCs w:val="18"/>
              </w:rPr>
              <w:t xml:space="preserve">- Przykłady muzyczne ze zbiorów internetowych (youtube.com, </w:t>
            </w:r>
            <w:proofErr w:type="spellStart"/>
            <w:r w:rsidRPr="00977DD6">
              <w:rPr>
                <w:rFonts w:ascii="Garamond" w:hAnsi="Garamond"/>
                <w:b w:val="0"/>
                <w:sz w:val="18"/>
                <w:szCs w:val="18"/>
              </w:rPr>
              <w:t>Spotify</w:t>
            </w:r>
            <w:proofErr w:type="spellEnd"/>
            <w:r w:rsidRPr="00977DD6">
              <w:rPr>
                <w:rFonts w:ascii="Garamond" w:hAnsi="Garamond"/>
                <w:b w:val="0"/>
                <w:sz w:val="18"/>
                <w:szCs w:val="18"/>
              </w:rPr>
              <w:t xml:space="preserve">, </w:t>
            </w:r>
            <w:proofErr w:type="spellStart"/>
            <w:r w:rsidRPr="00977DD6">
              <w:rPr>
                <w:rFonts w:ascii="Garamond" w:hAnsi="Garamond"/>
                <w:b w:val="0"/>
                <w:sz w:val="18"/>
                <w:szCs w:val="18"/>
              </w:rPr>
              <w:t>Itunes</w:t>
            </w:r>
            <w:proofErr w:type="spellEnd"/>
            <w:r w:rsidRPr="00977DD6">
              <w:rPr>
                <w:rFonts w:ascii="Garamond" w:hAnsi="Garamond"/>
                <w:b w:val="0"/>
                <w:sz w:val="18"/>
                <w:szCs w:val="18"/>
              </w:rPr>
              <w:t>)</w:t>
            </w:r>
          </w:p>
          <w:p w14:paraId="039B08D3" w14:textId="77777777" w:rsidR="000D0801" w:rsidRPr="00977DD6" w:rsidRDefault="000D0801" w:rsidP="00292153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rPr>
                <w:rFonts w:ascii="Garamond" w:eastAsia="Calibri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- Wybór standardów muzyki jazzowej zawartej w zbiorach z serii The Real Book, Hal Leonard Corporation, 2005</w:t>
            </w:r>
          </w:p>
        </w:tc>
      </w:tr>
    </w:tbl>
    <w:p w14:paraId="4EEAA1D1" w14:textId="77777777" w:rsidR="000D0801" w:rsidRPr="00977DD6" w:rsidRDefault="000D0801" w:rsidP="000D0801">
      <w:pPr>
        <w:rPr>
          <w:rFonts w:ascii="Garamond" w:hAnsi="Garamond"/>
          <w:bCs/>
          <w:sz w:val="18"/>
          <w:szCs w:val="18"/>
        </w:rPr>
      </w:pPr>
    </w:p>
    <w:p w14:paraId="1A4EAC10" w14:textId="77777777" w:rsidR="000D0801" w:rsidRPr="00977DD6" w:rsidRDefault="000D0801" w:rsidP="000D0801">
      <w:pPr>
        <w:pStyle w:val="Akapitzlist"/>
        <w:numPr>
          <w:ilvl w:val="0"/>
          <w:numId w:val="2"/>
        </w:numPr>
        <w:rPr>
          <w:rFonts w:ascii="Garamond" w:hAnsi="Garamond"/>
          <w:bCs/>
          <w:sz w:val="18"/>
          <w:szCs w:val="18"/>
        </w:rPr>
      </w:pPr>
      <w:r w:rsidRPr="00977DD6">
        <w:rPr>
          <w:rFonts w:ascii="Garamond" w:hAnsi="Garamond"/>
          <w:bCs/>
          <w:sz w:val="18"/>
          <w:szCs w:val="18"/>
        </w:rPr>
        <w:t>CELE, TREŚCI I EFEKTY UCZENIA SIĘ</w:t>
      </w:r>
    </w:p>
    <w:tbl>
      <w:tblPr>
        <w:tblW w:w="499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8"/>
      </w:tblGrid>
      <w:tr w:rsidR="000D0801" w:rsidRPr="00977DD6" w14:paraId="2C05CA2F" w14:textId="77777777" w:rsidTr="00B42857">
        <w:trPr>
          <w:trHeight w:val="421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2BB32F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  <w:u w:val="single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4.1. Cele przedmiotu</w:t>
            </w:r>
          </w:p>
          <w:p w14:paraId="2839705A" w14:textId="70C8B08C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  <w:u w:val="single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  <w:u w:val="single"/>
              </w:rPr>
              <w:t>Wiedza:</w:t>
            </w: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 przekazanie teoretycznych podstaw improwizacji wokalnej: wiedza z zakresu technik </w:t>
            </w:r>
            <w:r w:rsidR="00F72707">
              <w:rPr>
                <w:rFonts w:ascii="Garamond" w:hAnsi="Garamond"/>
                <w:bCs/>
                <w:sz w:val="18"/>
                <w:szCs w:val="18"/>
              </w:rPr>
              <w:t xml:space="preserve">i </w:t>
            </w:r>
            <w:proofErr w:type="spellStart"/>
            <w:r w:rsidRPr="00977DD6">
              <w:rPr>
                <w:rFonts w:ascii="Garamond" w:hAnsi="Garamond"/>
                <w:bCs/>
                <w:sz w:val="18"/>
                <w:szCs w:val="18"/>
              </w:rPr>
              <w:t>skal</w:t>
            </w:r>
            <w:proofErr w:type="spellEnd"/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 w improwizacji</w:t>
            </w:r>
            <w:r w:rsidR="00F72707">
              <w:rPr>
                <w:rFonts w:ascii="Garamond" w:hAnsi="Garamond"/>
                <w:bCs/>
                <w:sz w:val="18"/>
                <w:szCs w:val="18"/>
              </w:rPr>
              <w:t xml:space="preserve"> wokalnej.</w:t>
            </w:r>
          </w:p>
          <w:p w14:paraId="3E97F6F3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  <w:u w:val="single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  <w:u w:val="single"/>
              </w:rPr>
              <w:t>Umiejętności:</w:t>
            </w: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 rozwijanie umiejętności improwizacji wokalnej: solowej i grupowej, przy jednoczesnym kształceniu narracji i dramaturgii muzycznej. Zaznajamianie z doborem właściwych technik improwizacyjnych do danego stylu muzycznego. Doskonalenie umiejętności pracy w zespole.  Rozwijanie wrażliwości muzycznej. </w:t>
            </w:r>
          </w:p>
          <w:p w14:paraId="66E9A257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  <w:u w:val="single"/>
              </w:rPr>
              <w:t>Kompetencje społeczne</w:t>
            </w:r>
            <w:r w:rsidRPr="00977DD6">
              <w:rPr>
                <w:rFonts w:ascii="Garamond" w:hAnsi="Garamond"/>
                <w:bCs/>
                <w:sz w:val="18"/>
                <w:szCs w:val="18"/>
              </w:rPr>
              <w:t>: wyzwolenie postawy kreatywnej w działalności artystycznej, uwrażliwienie na styl i formę improwizowanych utworów. Kształtowanie postawy samodzielnego przyswajania i kreatywnego wykorzystywania nabytej wiedzy.</w:t>
            </w:r>
          </w:p>
        </w:tc>
      </w:tr>
      <w:tr w:rsidR="000D0801" w:rsidRPr="00977DD6" w14:paraId="215A9D7C" w14:textId="77777777" w:rsidTr="00B42857">
        <w:trPr>
          <w:trHeight w:val="121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A3A19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4.2. Treści programowe</w:t>
            </w:r>
          </w:p>
          <w:p w14:paraId="7003C6CB" w14:textId="79BD9B83" w:rsidR="000D0801" w:rsidRDefault="000D0801" w:rsidP="00292153">
            <w:pPr>
              <w:pStyle w:val="Akapitzlist2"/>
              <w:numPr>
                <w:ilvl w:val="0"/>
                <w:numId w:val="3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Zapoznanie z technikami improwizacyjnymi.</w:t>
            </w:r>
          </w:p>
          <w:p w14:paraId="1398752B" w14:textId="39E9FBF1" w:rsidR="008F0184" w:rsidRPr="00977DD6" w:rsidRDefault="008F0184" w:rsidP="00292153">
            <w:pPr>
              <w:pStyle w:val="Akapitzlist2"/>
              <w:numPr>
                <w:ilvl w:val="0"/>
                <w:numId w:val="3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8F0184">
              <w:rPr>
                <w:rFonts w:ascii="Garamond" w:hAnsi="Garamond"/>
                <w:bCs/>
                <w:sz w:val="18"/>
                <w:szCs w:val="18"/>
              </w:rPr>
              <w:t xml:space="preserve">Tworzenia narracji i dramaturgii </w:t>
            </w:r>
            <w:r>
              <w:rPr>
                <w:rFonts w:ascii="Garamond" w:hAnsi="Garamond"/>
                <w:bCs/>
                <w:sz w:val="18"/>
                <w:szCs w:val="18"/>
              </w:rPr>
              <w:t>m</w:t>
            </w:r>
            <w:r w:rsidRPr="008F0184">
              <w:rPr>
                <w:rFonts w:ascii="Garamond" w:hAnsi="Garamond"/>
                <w:bCs/>
                <w:sz w:val="18"/>
                <w:szCs w:val="18"/>
              </w:rPr>
              <w:t xml:space="preserve">uzycznej w odniesieniu do improwizacji z wykorzystaniem techniki </w:t>
            </w:r>
            <w:proofErr w:type="spellStart"/>
            <w:r>
              <w:rPr>
                <w:rFonts w:ascii="Garamond" w:hAnsi="Garamond"/>
                <w:bCs/>
                <w:sz w:val="18"/>
                <w:szCs w:val="18"/>
              </w:rPr>
              <w:t>sc</w:t>
            </w:r>
            <w:r w:rsidRPr="008F0184">
              <w:rPr>
                <w:rFonts w:ascii="Garamond" w:hAnsi="Garamond"/>
                <w:bCs/>
                <w:sz w:val="18"/>
                <w:szCs w:val="18"/>
              </w:rPr>
              <w:t>at</w:t>
            </w:r>
            <w:proofErr w:type="spellEnd"/>
            <w:r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  <w:p w14:paraId="7600DA12" w14:textId="77777777" w:rsidR="00066EEF" w:rsidRDefault="00F5067C" w:rsidP="00292153">
            <w:pPr>
              <w:pStyle w:val="Akapitzlist2"/>
              <w:numPr>
                <w:ilvl w:val="0"/>
                <w:numId w:val="3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F5067C">
              <w:rPr>
                <w:rFonts w:ascii="Garamond" w:hAnsi="Garamond"/>
                <w:bCs/>
                <w:sz w:val="18"/>
                <w:szCs w:val="18"/>
              </w:rPr>
              <w:t>Wzbogacanie repertuaru</w:t>
            </w:r>
            <w:r w:rsidR="00066EEF"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  <w:p w14:paraId="3C6EA19A" w14:textId="3AA95228" w:rsidR="00F5067C" w:rsidRDefault="00066EEF" w:rsidP="00292153">
            <w:pPr>
              <w:pStyle w:val="Akapitzlist2"/>
              <w:numPr>
                <w:ilvl w:val="0"/>
                <w:numId w:val="3"/>
              </w:numPr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P</w:t>
            </w:r>
            <w:r w:rsidR="00F5067C" w:rsidRPr="00F5067C">
              <w:rPr>
                <w:rFonts w:ascii="Garamond" w:hAnsi="Garamond"/>
                <w:bCs/>
                <w:sz w:val="18"/>
                <w:szCs w:val="18"/>
              </w:rPr>
              <w:t>raca na utworach wokalnych z zastosowaniem odpowiednich środków wyrazu a</w:t>
            </w:r>
            <w:r w:rsidR="00F5067C">
              <w:rPr>
                <w:rFonts w:ascii="Garamond" w:hAnsi="Garamond"/>
                <w:bCs/>
                <w:sz w:val="18"/>
                <w:szCs w:val="18"/>
              </w:rPr>
              <w:t>r</w:t>
            </w:r>
            <w:r w:rsidR="00F5067C" w:rsidRPr="00F5067C">
              <w:rPr>
                <w:rFonts w:ascii="Garamond" w:hAnsi="Garamond"/>
                <w:bCs/>
                <w:sz w:val="18"/>
                <w:szCs w:val="18"/>
              </w:rPr>
              <w:t>tystycznego</w:t>
            </w:r>
            <w:r w:rsidR="003979A2">
              <w:rPr>
                <w:rFonts w:ascii="Garamond" w:hAnsi="Garamond"/>
                <w:bCs/>
                <w:sz w:val="18"/>
                <w:szCs w:val="18"/>
              </w:rPr>
              <w:t>:</w:t>
            </w:r>
          </w:p>
          <w:p w14:paraId="166ABEC5" w14:textId="6783A770" w:rsidR="003979A2" w:rsidRDefault="000D0801" w:rsidP="003979A2">
            <w:pPr>
              <w:pStyle w:val="Akapitzlist2"/>
              <w:numPr>
                <w:ilvl w:val="0"/>
                <w:numId w:val="14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stron</w:t>
            </w:r>
            <w:r w:rsidR="003979A2">
              <w:rPr>
                <w:rFonts w:ascii="Garamond" w:hAnsi="Garamond"/>
                <w:bCs/>
                <w:sz w:val="18"/>
                <w:szCs w:val="18"/>
              </w:rPr>
              <w:t>a</w:t>
            </w: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 rytmiczn</w:t>
            </w:r>
            <w:r w:rsidR="003979A2">
              <w:rPr>
                <w:rFonts w:ascii="Garamond" w:hAnsi="Garamond"/>
                <w:bCs/>
                <w:sz w:val="18"/>
                <w:szCs w:val="18"/>
              </w:rPr>
              <w:t>a</w:t>
            </w: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 w kształtowaniu indywidualnego języka improwizacji</w:t>
            </w:r>
            <w:r w:rsidR="003979A2">
              <w:rPr>
                <w:rFonts w:ascii="Garamond" w:hAnsi="Garamond"/>
                <w:bCs/>
                <w:sz w:val="18"/>
                <w:szCs w:val="18"/>
              </w:rPr>
              <w:t>,</w:t>
            </w:r>
          </w:p>
          <w:p w14:paraId="5D7F386B" w14:textId="77777777" w:rsidR="003979A2" w:rsidRDefault="003979A2" w:rsidP="003979A2">
            <w:pPr>
              <w:pStyle w:val="Akapitzlist2"/>
              <w:numPr>
                <w:ilvl w:val="0"/>
                <w:numId w:val="14"/>
              </w:numPr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wybrane skale</w:t>
            </w:r>
            <w:r w:rsidR="000D0801" w:rsidRPr="003979A2">
              <w:rPr>
                <w:rFonts w:ascii="Garamond" w:hAnsi="Garamond"/>
                <w:bCs/>
                <w:sz w:val="18"/>
                <w:szCs w:val="18"/>
              </w:rPr>
              <w:t xml:space="preserve"> modaln</w:t>
            </w:r>
            <w:r>
              <w:rPr>
                <w:rFonts w:ascii="Garamond" w:hAnsi="Garamond"/>
                <w:bCs/>
                <w:sz w:val="18"/>
                <w:szCs w:val="18"/>
              </w:rPr>
              <w:t>e</w:t>
            </w:r>
            <w:r w:rsidR="000D0801" w:rsidRPr="003979A2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</w:p>
          <w:p w14:paraId="4ADB387F" w14:textId="77777777" w:rsidR="003979A2" w:rsidRDefault="000D0801" w:rsidP="003979A2">
            <w:pPr>
              <w:pStyle w:val="Akapitzlist2"/>
              <w:numPr>
                <w:ilvl w:val="0"/>
                <w:numId w:val="14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3979A2">
              <w:rPr>
                <w:rFonts w:ascii="Garamond" w:hAnsi="Garamond"/>
                <w:bCs/>
                <w:sz w:val="18"/>
                <w:szCs w:val="18"/>
              </w:rPr>
              <w:t>narracj</w:t>
            </w:r>
            <w:r w:rsidR="003979A2">
              <w:rPr>
                <w:rFonts w:ascii="Garamond" w:hAnsi="Garamond"/>
                <w:bCs/>
                <w:sz w:val="18"/>
                <w:szCs w:val="18"/>
              </w:rPr>
              <w:t>a</w:t>
            </w:r>
            <w:r w:rsidRPr="003979A2">
              <w:rPr>
                <w:rFonts w:ascii="Garamond" w:hAnsi="Garamond"/>
                <w:bCs/>
                <w:sz w:val="18"/>
                <w:szCs w:val="18"/>
              </w:rPr>
              <w:t xml:space="preserve"> i dramaturgi</w:t>
            </w:r>
            <w:r w:rsidR="003979A2">
              <w:rPr>
                <w:rFonts w:ascii="Garamond" w:hAnsi="Garamond"/>
                <w:bCs/>
                <w:sz w:val="18"/>
                <w:szCs w:val="18"/>
              </w:rPr>
              <w:t>a</w:t>
            </w:r>
            <w:r w:rsidRPr="003979A2">
              <w:rPr>
                <w:rFonts w:ascii="Garamond" w:hAnsi="Garamond"/>
                <w:bCs/>
                <w:sz w:val="18"/>
                <w:szCs w:val="18"/>
              </w:rPr>
              <w:t xml:space="preserve"> muzyczn</w:t>
            </w:r>
            <w:r w:rsidR="003979A2">
              <w:rPr>
                <w:rFonts w:ascii="Garamond" w:hAnsi="Garamond"/>
                <w:bCs/>
                <w:sz w:val="18"/>
                <w:szCs w:val="18"/>
              </w:rPr>
              <w:t>a</w:t>
            </w:r>
            <w:r w:rsidRPr="003979A2">
              <w:rPr>
                <w:rFonts w:ascii="Garamond" w:hAnsi="Garamond"/>
                <w:bCs/>
                <w:sz w:val="18"/>
                <w:szCs w:val="18"/>
              </w:rPr>
              <w:t xml:space="preserve"> w improwizacji</w:t>
            </w:r>
            <w:r w:rsidR="003979A2">
              <w:rPr>
                <w:rFonts w:ascii="Garamond" w:hAnsi="Garamond"/>
                <w:bCs/>
                <w:sz w:val="18"/>
                <w:szCs w:val="18"/>
              </w:rPr>
              <w:t>,</w:t>
            </w:r>
          </w:p>
          <w:p w14:paraId="443E5138" w14:textId="5E2F66E1" w:rsidR="000D0801" w:rsidRPr="003979A2" w:rsidRDefault="003979A2" w:rsidP="003979A2">
            <w:pPr>
              <w:pStyle w:val="Akapitzlist2"/>
              <w:numPr>
                <w:ilvl w:val="0"/>
                <w:numId w:val="14"/>
              </w:numPr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w</w:t>
            </w:r>
            <w:r w:rsidR="000D0801" w:rsidRPr="003979A2">
              <w:rPr>
                <w:rFonts w:ascii="Garamond" w:hAnsi="Garamond"/>
                <w:bCs/>
                <w:sz w:val="18"/>
                <w:szCs w:val="18"/>
              </w:rPr>
              <w:t>prowadzenie do tworzenia własnych kompozycji</w:t>
            </w:r>
            <w:r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Pr="003979A2">
              <w:rPr>
                <w:rFonts w:ascii="Garamond" w:hAnsi="Garamond"/>
                <w:bCs/>
                <w:sz w:val="18"/>
                <w:szCs w:val="18"/>
              </w:rPr>
              <w:t>z elementami improwizacji wokalnej</w:t>
            </w:r>
            <w:r>
              <w:rPr>
                <w:rFonts w:ascii="Garamond" w:hAnsi="Garamond"/>
                <w:bCs/>
                <w:sz w:val="18"/>
                <w:szCs w:val="18"/>
              </w:rPr>
              <w:t>,</w:t>
            </w:r>
          </w:p>
          <w:p w14:paraId="25BEBCB8" w14:textId="2BE69302" w:rsidR="000D0801" w:rsidRPr="00977DD6" w:rsidRDefault="000D0801" w:rsidP="00292153">
            <w:pPr>
              <w:pStyle w:val="Akapitzlist2"/>
              <w:numPr>
                <w:ilvl w:val="0"/>
                <w:numId w:val="3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Praca nad publiczną prezentacją utworów z uwzględnieniem uwarunkowań natury psychologicznej oraz zwróceniem uwagi na higienę głosu i prawidłową emisję.</w:t>
            </w:r>
          </w:p>
        </w:tc>
      </w:tr>
    </w:tbl>
    <w:p w14:paraId="1FF77E57" w14:textId="77777777" w:rsidR="000D0801" w:rsidRPr="00977DD6" w:rsidRDefault="000D0801" w:rsidP="000D0801">
      <w:pPr>
        <w:rPr>
          <w:rFonts w:ascii="Garamond" w:hAnsi="Garamond"/>
          <w:bCs/>
          <w:sz w:val="18"/>
          <w:szCs w:val="18"/>
        </w:rPr>
      </w:pPr>
    </w:p>
    <w:p w14:paraId="74B6931D" w14:textId="77777777" w:rsidR="000D0801" w:rsidRPr="00977DD6" w:rsidRDefault="000D0801" w:rsidP="000D0801">
      <w:pPr>
        <w:suppressAutoHyphens w:val="0"/>
        <w:rPr>
          <w:rFonts w:ascii="Garamond" w:hAnsi="Garamond"/>
          <w:bCs/>
          <w:sz w:val="18"/>
          <w:szCs w:val="18"/>
        </w:rPr>
      </w:pPr>
    </w:p>
    <w:p w14:paraId="1B36B2A1" w14:textId="77777777" w:rsidR="000D0801" w:rsidRPr="00977DD6" w:rsidRDefault="000D0801" w:rsidP="000D0801">
      <w:pPr>
        <w:suppressAutoHyphens w:val="0"/>
        <w:rPr>
          <w:rFonts w:ascii="Garamond" w:hAnsi="Garamond"/>
          <w:bCs/>
          <w:sz w:val="18"/>
          <w:szCs w:val="18"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0D0801" w:rsidRPr="00977DD6" w14:paraId="6558A97F" w14:textId="77777777" w:rsidTr="00292153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F7DF7" w14:textId="77777777" w:rsidR="000D0801" w:rsidRPr="00977DD6" w:rsidRDefault="000D0801" w:rsidP="00292153">
            <w:pPr>
              <w:ind w:left="113" w:right="113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3E66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4.3. Przedmiotowe efekty uczenia się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CECF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D0801" w:rsidRPr="00977DD6" w14:paraId="2815930A" w14:textId="77777777" w:rsidTr="00292153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B6639" w14:textId="77777777" w:rsidR="000D0801" w:rsidRPr="00977DD6" w:rsidRDefault="000D0801" w:rsidP="00292153">
            <w:pPr>
              <w:ind w:left="113" w:right="113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609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5592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Odniesienie do kierunkowych efektów uczenia się</w:t>
            </w:r>
          </w:p>
        </w:tc>
      </w:tr>
      <w:tr w:rsidR="000D0801" w:rsidRPr="00977DD6" w14:paraId="204B3E70" w14:textId="77777777" w:rsidTr="00292153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7AB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trike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 zakresie WIEDZY zna i rozumie:</w:t>
            </w:r>
          </w:p>
        </w:tc>
      </w:tr>
      <w:tr w:rsidR="000D0801" w:rsidRPr="00977DD6" w14:paraId="30EA8A7E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1713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eastAsia="Calibri" w:hAnsi="Garamond"/>
                <w:bCs/>
                <w:sz w:val="18"/>
                <w:szCs w:val="18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D2DA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 podstawowe zasady dotyczące realizacji prac artystycznych w zakresie improwizacji wokalnej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A95A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EDUM1A_W01</w:t>
            </w:r>
          </w:p>
        </w:tc>
      </w:tr>
      <w:tr w:rsidR="000D0801" w:rsidRPr="00977DD6" w14:paraId="6AF17813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D618" w14:textId="77777777" w:rsidR="000D0801" w:rsidRPr="00977DD6" w:rsidRDefault="000D0801" w:rsidP="00292153">
            <w:pPr>
              <w:jc w:val="both"/>
              <w:rPr>
                <w:rFonts w:ascii="Garamond" w:eastAsia="Calibri" w:hAnsi="Garamond"/>
                <w:bCs/>
                <w:sz w:val="18"/>
                <w:szCs w:val="18"/>
              </w:rPr>
            </w:pPr>
            <w:r w:rsidRPr="00977DD6">
              <w:rPr>
                <w:rFonts w:ascii="Garamond" w:eastAsia="Calibri" w:hAnsi="Garamond"/>
                <w:bCs/>
                <w:sz w:val="18"/>
                <w:szCs w:val="18"/>
              </w:rPr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AAE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zasady dotyczące środków ekspresji i umiejętności warsztatowych w improwizacji wokalnej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5562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EDUM1A_W02</w:t>
            </w:r>
          </w:p>
        </w:tc>
      </w:tr>
      <w:tr w:rsidR="000D0801" w:rsidRPr="00977DD6" w14:paraId="6638C91B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2F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eastAsia="Calibri" w:hAnsi="Garamond"/>
                <w:bCs/>
                <w:sz w:val="18"/>
                <w:szCs w:val="18"/>
              </w:rPr>
              <w:t>W03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D4B3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zna podstawowe style w śpiewie estradowym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9CB5" w14:textId="77777777" w:rsidR="000D0801" w:rsidRPr="00977DD6" w:rsidRDefault="000D0801" w:rsidP="00292153">
            <w:pPr>
              <w:rPr>
                <w:rFonts w:ascii="Garamond" w:hAnsi="Garamond"/>
                <w:bCs/>
                <w:strike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EDUM1A_W05</w:t>
            </w:r>
          </w:p>
        </w:tc>
      </w:tr>
      <w:tr w:rsidR="000D0801" w:rsidRPr="00977DD6" w14:paraId="64026CB2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0C97" w14:textId="77777777" w:rsidR="000D0801" w:rsidRPr="00977DD6" w:rsidRDefault="000D0801" w:rsidP="00292153">
            <w:pPr>
              <w:jc w:val="both"/>
              <w:rPr>
                <w:rFonts w:ascii="Garamond" w:eastAsia="Calibri" w:hAnsi="Garamond"/>
                <w:bCs/>
                <w:sz w:val="18"/>
                <w:szCs w:val="18"/>
              </w:rPr>
            </w:pPr>
            <w:r w:rsidRPr="00977DD6">
              <w:rPr>
                <w:rFonts w:ascii="Garamond" w:eastAsia="Calibri" w:hAnsi="Garamond"/>
                <w:bCs/>
                <w:sz w:val="18"/>
                <w:szCs w:val="18"/>
              </w:rPr>
              <w:t>W04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D965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powiązania i zależności między teoretycznymi i praktycznymi elementami programu kształcenia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B7AE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EDUM1A_W08</w:t>
            </w:r>
          </w:p>
        </w:tc>
      </w:tr>
      <w:tr w:rsidR="000D0801" w:rsidRPr="00977DD6" w14:paraId="3A4A7D4D" w14:textId="77777777" w:rsidTr="00292153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46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trike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 zakresie UMIEJĘTNOŚCI potrafi:</w:t>
            </w:r>
          </w:p>
        </w:tc>
      </w:tr>
      <w:tr w:rsidR="000D0801" w:rsidRPr="00977DD6" w14:paraId="1E614B18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86D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A531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Tworzyć i realizować własne koncepcje artystyczne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093D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EDUM1A_U01</w:t>
            </w:r>
          </w:p>
        </w:tc>
      </w:tr>
      <w:tr w:rsidR="000D0801" w:rsidRPr="00977DD6" w14:paraId="3B8BDD8D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AB5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U02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D412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Dysponować umiejętnościami potrzebnymi do wyrażenia własnych koncepcji artystycznych w śpiewie improwizowanym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6081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EDUM1A_U02</w:t>
            </w:r>
          </w:p>
        </w:tc>
      </w:tr>
      <w:tr w:rsidR="000D0801" w:rsidRPr="00977DD6" w14:paraId="5CCB04F4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4166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U03</w:t>
            </w:r>
          </w:p>
          <w:p w14:paraId="673CE009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AE62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interpretować utwory reprezentujące różne style muzyki rozrywkowej z zastosowaniem środków improwizacji wokalnej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BC5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EDUM1A_U04</w:t>
            </w:r>
          </w:p>
          <w:p w14:paraId="3CE94A0F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D0801" w:rsidRPr="00977DD6" w14:paraId="62788274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E6DE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U04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7E0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Realizować własne działania artystyczne w zakresie improwizacji wokalnej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E59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EDUM1A_U05</w:t>
            </w:r>
          </w:p>
        </w:tc>
      </w:tr>
      <w:tr w:rsidR="000D0801" w:rsidRPr="00977DD6" w14:paraId="3EA8301A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7B60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lastRenderedPageBreak/>
              <w:t>U05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E68B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Planować i organizować pracę indywidualną oraz współdziałać z innymi osobami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4613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EDUM1A_U06</w:t>
            </w:r>
          </w:p>
        </w:tc>
      </w:tr>
      <w:tr w:rsidR="000D0801" w:rsidRPr="00977DD6" w14:paraId="024FF277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302F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U06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53A4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Korzystać z umiejętności warsztatowych umożliwiających realizację własnych koncepcji artystycznych z zastosowaniem śpiewu improwizowanego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88E0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EDUM1A_U07</w:t>
            </w:r>
          </w:p>
        </w:tc>
      </w:tr>
      <w:tr w:rsidR="000D0801" w:rsidRPr="00977DD6" w14:paraId="1B4C28C5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60B9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U07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7A77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Stosować efektywne techniki ćwiczenia umiejętności warsztatowych umożliwiające ciągły ich rozwój przez samodzielną pracę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0F3B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EDUM1A_U08</w:t>
            </w:r>
          </w:p>
        </w:tc>
      </w:tr>
      <w:tr w:rsidR="000D0801" w:rsidRPr="00977DD6" w14:paraId="55888FFC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B57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U08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8746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stosować formy zachowań związane z publicznymi prezentacjami własnych dokonań artystycznych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D22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EDUM1A_U11</w:t>
            </w:r>
          </w:p>
        </w:tc>
      </w:tr>
      <w:tr w:rsidR="005C4E10" w:rsidRPr="00977DD6" w14:paraId="671F4E3E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A122" w14:textId="474755AA" w:rsidR="005C4E10" w:rsidRPr="00977DD6" w:rsidRDefault="005C4E10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U09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9FF7" w14:textId="11C5FEB4" w:rsidR="005C4E10" w:rsidRPr="00977DD6" w:rsidRDefault="00CD15B4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CD15B4">
              <w:rPr>
                <w:rFonts w:ascii="Garamond" w:hAnsi="Garamond"/>
                <w:bCs/>
                <w:sz w:val="18"/>
                <w:szCs w:val="18"/>
              </w:rPr>
              <w:t>kształtować i tworzyć prezentację w sposób umożliwiający odejście od zapisanego tekstu muzycznego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C849" w14:textId="4CE6D3FB" w:rsidR="005C4E10" w:rsidRPr="00977DD6" w:rsidRDefault="005C4E10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EDUM1A_U1</w:t>
            </w:r>
            <w:r>
              <w:rPr>
                <w:rFonts w:ascii="Garamond" w:hAnsi="Garamond"/>
                <w:bCs/>
                <w:sz w:val="18"/>
                <w:szCs w:val="18"/>
              </w:rPr>
              <w:t>2</w:t>
            </w:r>
          </w:p>
        </w:tc>
      </w:tr>
      <w:tr w:rsidR="000D0801" w:rsidRPr="00977DD6" w14:paraId="2CF67C5A" w14:textId="77777777" w:rsidTr="00292153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A031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 zakresie KOMPETENCJI SPOŁECZNYCH jest gotów do:</w:t>
            </w:r>
          </w:p>
        </w:tc>
      </w:tr>
      <w:tr w:rsidR="000D0801" w:rsidRPr="00977DD6" w14:paraId="1C31CA1F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89D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6031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samodzielnego podejmowania niezależnych prac, wykazując się umiejętnością improwizacji wokalnej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F145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EDUM1A_K01</w:t>
            </w:r>
          </w:p>
        </w:tc>
      </w:tr>
      <w:tr w:rsidR="000D0801" w:rsidRPr="00977DD6" w14:paraId="51C1D240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C9E0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K02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C36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efektywnego wykorzystania: wyobraźni, intuicji, emocjonalności, zdolności twórczego myślenia i twórczej pracy w trakcie rozwiązywania problemów, zdolności elastycznego myślenia; stale poszukuje wzorców, metod pracy i inspiracji artystycznych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422F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EDUM1A_K02</w:t>
            </w:r>
          </w:p>
        </w:tc>
      </w:tr>
      <w:tr w:rsidR="000D0801" w:rsidRPr="00977DD6" w14:paraId="425D4460" w14:textId="77777777" w:rsidTr="0029215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BE8A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K03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D14" w14:textId="77777777" w:rsidR="000D0801" w:rsidRPr="00977DD6" w:rsidRDefault="000D0801" w:rsidP="0029215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jest gotów do krytycznej oceny posiadanej wiedzy i odbieranych treści (w stosunku do siebie i innych), a także do uznawania znaczenia wiedzy w rozwiązywaniu problemów poznawczych i praktycznych oraz zasięgania opinii ekspertów w przypadku trudności z samodzielnym rozwiązaniem problemu. Nieustannie poszukuje własnych autorytetów wokalnych.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3E7" w14:textId="6E7F35F9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EDUM</w:t>
            </w:r>
            <w:r w:rsidR="009964E3">
              <w:rPr>
                <w:rFonts w:ascii="Garamond" w:hAnsi="Garamond"/>
                <w:bCs/>
                <w:sz w:val="18"/>
                <w:szCs w:val="18"/>
              </w:rPr>
              <w:t>1</w:t>
            </w:r>
            <w:r w:rsidRPr="00977DD6">
              <w:rPr>
                <w:rFonts w:ascii="Garamond" w:hAnsi="Garamond"/>
                <w:bCs/>
                <w:sz w:val="18"/>
                <w:szCs w:val="18"/>
              </w:rPr>
              <w:t>A_K04</w:t>
            </w:r>
          </w:p>
        </w:tc>
      </w:tr>
    </w:tbl>
    <w:p w14:paraId="0F150074" w14:textId="77777777" w:rsidR="000D0801" w:rsidRPr="00977DD6" w:rsidRDefault="000D0801" w:rsidP="000D0801">
      <w:pPr>
        <w:rPr>
          <w:rFonts w:ascii="Garamond" w:hAnsi="Garamond"/>
          <w:bCs/>
          <w:sz w:val="18"/>
          <w:szCs w:val="18"/>
        </w:rPr>
      </w:pPr>
    </w:p>
    <w:p w14:paraId="33BF12FF" w14:textId="77777777" w:rsidR="000D0801" w:rsidRPr="00977DD6" w:rsidRDefault="000D0801" w:rsidP="000D0801">
      <w:pPr>
        <w:rPr>
          <w:rFonts w:ascii="Garamond" w:hAnsi="Garamond"/>
          <w:bCs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0D0801" w:rsidRPr="00977DD6" w14:paraId="2D13B1C2" w14:textId="77777777" w:rsidTr="00292153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499" w14:textId="56A3050F" w:rsidR="000D0801" w:rsidRPr="00977DD6" w:rsidRDefault="000D0801" w:rsidP="00292153">
            <w:pPr>
              <w:pStyle w:val="Akapitzlist"/>
              <w:numPr>
                <w:ilvl w:val="1"/>
                <w:numId w:val="10"/>
              </w:numPr>
              <w:tabs>
                <w:tab w:val="left" w:pos="426"/>
              </w:tabs>
              <w:suppressAutoHyphens w:val="0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Sposoby weryfikacji osiągnięcia przedmiotowych efektów </w:t>
            </w:r>
            <w:r w:rsidR="00217FBC">
              <w:rPr>
                <w:rFonts w:ascii="Garamond" w:hAnsi="Garamond"/>
                <w:bCs/>
                <w:sz w:val="18"/>
                <w:szCs w:val="18"/>
              </w:rPr>
              <w:t>uczenia się</w:t>
            </w: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</w:tc>
      </w:tr>
      <w:tr w:rsidR="000D0801" w:rsidRPr="00977DD6" w14:paraId="4A4C3F45" w14:textId="77777777" w:rsidTr="00292153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72096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Efekty przedmiotowe</w:t>
            </w:r>
          </w:p>
          <w:p w14:paraId="2BCA14C7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DA8F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Sposób weryfikacji (+/-)</w:t>
            </w:r>
          </w:p>
        </w:tc>
      </w:tr>
      <w:tr w:rsidR="000D0801" w:rsidRPr="00977DD6" w14:paraId="7777B64B" w14:textId="77777777" w:rsidTr="00292153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4110F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AF58E0" w14:textId="77777777" w:rsidR="000D0801" w:rsidRPr="00977DD6" w:rsidRDefault="000D0801" w:rsidP="00292153">
            <w:pPr>
              <w:ind w:left="-113" w:right="-113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367B" w14:textId="77777777" w:rsidR="000D0801" w:rsidRPr="00977DD6" w:rsidRDefault="000D0801" w:rsidP="00292153">
            <w:pPr>
              <w:ind w:left="-57" w:right="-57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C3F3DD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F1D54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 xml:space="preserve">Aktywność               </w:t>
            </w:r>
            <w:r w:rsidRPr="00977DD6">
              <w:rPr>
                <w:rFonts w:ascii="Garamond" w:hAnsi="Garamond"/>
                <w:bCs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C51A9F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9B3063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9C0BA6" w14:textId="2CE115A7" w:rsidR="000D0801" w:rsidRPr="00977DD6" w:rsidRDefault="00C5723D" w:rsidP="00292153">
            <w:pPr>
              <w:jc w:val="center"/>
              <w:rPr>
                <w:rFonts w:ascii="Garamond" w:hAnsi="Garamond"/>
                <w:bCs/>
                <w:sz w:val="18"/>
                <w:szCs w:val="18"/>
                <w:highlight w:val="lightGray"/>
              </w:rPr>
            </w:pPr>
            <w:r>
              <w:rPr>
                <w:rFonts w:ascii="Garamond" w:hAnsi="Garamond"/>
                <w:bCs/>
                <w:color w:val="000000"/>
                <w:sz w:val="18"/>
                <w:szCs w:val="18"/>
              </w:rPr>
              <w:t>Prezenta</w:t>
            </w:r>
            <w:r w:rsidR="00AB726A">
              <w:rPr>
                <w:rFonts w:ascii="Garamond" w:hAnsi="Garamond"/>
                <w:bCs/>
                <w:color w:val="000000"/>
                <w:sz w:val="18"/>
                <w:szCs w:val="18"/>
              </w:rPr>
              <w:t>c</w:t>
            </w:r>
            <w:r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ja </w:t>
            </w:r>
            <w:r w:rsidR="000D0801" w:rsidRPr="00977DD6">
              <w:rPr>
                <w:rFonts w:ascii="Garamond" w:hAnsi="Garamond"/>
                <w:bCs/>
                <w:color w:val="000000"/>
                <w:sz w:val="18"/>
                <w:szCs w:val="18"/>
              </w:rPr>
              <w:t>artystyczn</w:t>
            </w:r>
            <w:r>
              <w:rPr>
                <w:rFonts w:ascii="Garamond" w:hAnsi="Garamond"/>
                <w:bCs/>
                <w:color w:val="000000"/>
                <w:sz w:val="18"/>
                <w:szCs w:val="18"/>
              </w:rPr>
              <w:t>a</w:t>
            </w:r>
          </w:p>
        </w:tc>
      </w:tr>
      <w:tr w:rsidR="000D0801" w:rsidRPr="00977DD6" w14:paraId="543859C0" w14:textId="77777777" w:rsidTr="00292153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95707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AC8415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C53D99F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D060E3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02199D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16A6FE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4111D5C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A0506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</w:tr>
      <w:tr w:rsidR="000D0801" w:rsidRPr="00977DD6" w14:paraId="3094BCF2" w14:textId="77777777" w:rsidTr="00292153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03A7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A10DC8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3E93676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DAF34F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B4D824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AD4D0FD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627A1D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9F37C4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CF3B684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ADB00F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E47FB94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8B253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FC7FB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947E4F1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26B5A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13F281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64B1E1A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CE79C1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19E55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AC3E5B7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50783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0D4E9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...</w:t>
            </w:r>
          </w:p>
        </w:tc>
      </w:tr>
      <w:tr w:rsidR="000D0801" w:rsidRPr="00977DD6" w14:paraId="68619A00" w14:textId="77777777" w:rsidTr="00292153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62A2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W01-W04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CD1CF11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01C6CC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345142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D1E1FF3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7BC985A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7DD3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140EC49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B55DD2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DD2F1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A633042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3DB3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E12E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C8183CA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A9D3AB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2A278D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3C43A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728E" w14:textId="416F6DDB" w:rsidR="000D0801" w:rsidRPr="00977DD6" w:rsidRDefault="00A93F98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621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495EDA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CB2ACF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362CCC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D0801" w:rsidRPr="00977DD6" w14:paraId="71A56C1E" w14:textId="77777777" w:rsidTr="00292153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D0A3" w14:textId="075D4C4B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U01-U0</w:t>
            </w:r>
            <w:r w:rsidR="00196505">
              <w:rPr>
                <w:rFonts w:ascii="Garamond" w:hAnsi="Garamond"/>
                <w:bCs/>
                <w:sz w:val="18"/>
                <w:szCs w:val="18"/>
              </w:rPr>
              <w:t>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119C08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FACCB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8B3BC7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38111D7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996491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AA21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0F47A1F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DFDD1B4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62A314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C173B6A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22CE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15C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20A233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F5E53A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67994C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670A71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0255" w14:textId="6AD63988" w:rsidR="000D0801" w:rsidRPr="00977DD6" w:rsidRDefault="00A93F98" w:rsidP="00A93F98">
            <w:pPr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317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DFACA71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3548EF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3BEAA5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D0801" w:rsidRPr="00977DD6" w14:paraId="1393B4B4" w14:textId="77777777" w:rsidTr="00292153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B33B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K01-K03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7B5D3D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8CF796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03018B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5F195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D5C3BBB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4B07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3871A11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0FFE5CE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1FCB54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2C837E6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38FD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11DC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11F77D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507D0F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DA6BA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561099D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FFE" w14:textId="376A017B" w:rsidR="000D0801" w:rsidRPr="00977DD6" w:rsidRDefault="00A93F98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F9D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4A661AD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FDFDC5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FD32D4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4AD7D155" w14:textId="77777777" w:rsidR="000D0801" w:rsidRDefault="000D0801" w:rsidP="000D0801">
      <w:pPr>
        <w:pStyle w:val="Bodytext3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Cs/>
          <w:sz w:val="18"/>
          <w:szCs w:val="18"/>
        </w:rPr>
      </w:pPr>
    </w:p>
    <w:p w14:paraId="296340A9" w14:textId="77777777" w:rsidR="00AB726A" w:rsidRPr="00977DD6" w:rsidRDefault="00AB726A" w:rsidP="000D0801">
      <w:pPr>
        <w:pStyle w:val="Bodytext3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6"/>
        <w:gridCol w:w="723"/>
        <w:gridCol w:w="9087"/>
      </w:tblGrid>
      <w:tr w:rsidR="00D956C3" w14:paraId="2AA78614" w14:textId="77777777" w:rsidTr="00D956C3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25A2" w14:textId="77777777" w:rsidR="00D956C3" w:rsidRDefault="00D956C3" w:rsidP="00D956C3">
            <w:pPr>
              <w:numPr>
                <w:ilvl w:val="1"/>
                <w:numId w:val="12"/>
              </w:numPr>
              <w:suppressAutoHyphens w:val="0"/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D956C3" w14:paraId="0203D0D4" w14:textId="77777777" w:rsidTr="00D956C3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7904" w14:textId="77777777" w:rsidR="00D956C3" w:rsidRDefault="00D956C3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80CB" w14:textId="77777777" w:rsidR="00D956C3" w:rsidRDefault="00D956C3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CCC6" w14:textId="77777777" w:rsidR="00D956C3" w:rsidRDefault="00D956C3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550284" w14:paraId="17D0BFC3" w14:textId="77777777" w:rsidTr="00D956C3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6F0318" w14:textId="77777777" w:rsidR="00550284" w:rsidRDefault="00550284" w:rsidP="00550284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A4C3" w14:textId="77777777" w:rsidR="00550284" w:rsidRDefault="00550284" w:rsidP="00550284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8CAE" w14:textId="2784B64C" w:rsidR="00550284" w:rsidRDefault="00550284" w:rsidP="00550284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550284" w14:paraId="3CE45B8E" w14:textId="77777777" w:rsidTr="00D956C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596E" w14:textId="77777777" w:rsidR="00550284" w:rsidRDefault="00550284" w:rsidP="00550284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B6A4" w14:textId="77777777" w:rsidR="00550284" w:rsidRDefault="00550284" w:rsidP="00550284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77B7" w14:textId="5360AC6E" w:rsidR="00550284" w:rsidRDefault="00550284" w:rsidP="00550284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550284" w14:paraId="3D81DEAB" w14:textId="77777777" w:rsidTr="00D956C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39A5" w14:textId="77777777" w:rsidR="00550284" w:rsidRDefault="00550284" w:rsidP="00550284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275D" w14:textId="77777777" w:rsidR="00550284" w:rsidRDefault="00550284" w:rsidP="00550284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EC01" w14:textId="786BA19E" w:rsidR="00550284" w:rsidRDefault="00550284" w:rsidP="00550284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550284" w14:paraId="76C72F2A" w14:textId="77777777" w:rsidTr="00D956C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2D26" w14:textId="77777777" w:rsidR="00550284" w:rsidRDefault="00550284" w:rsidP="00550284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DB46" w14:textId="77777777" w:rsidR="00550284" w:rsidRDefault="00550284" w:rsidP="00550284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0FC7" w14:textId="08BA1C2F" w:rsidR="00550284" w:rsidRDefault="00550284" w:rsidP="00550284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550284" w14:paraId="661F706B" w14:textId="77777777" w:rsidTr="00D956C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5159" w14:textId="77777777" w:rsidR="00550284" w:rsidRDefault="00550284" w:rsidP="00550284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9D2C" w14:textId="77777777" w:rsidR="00550284" w:rsidRDefault="00550284" w:rsidP="00550284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72A8" w14:textId="04B2905F" w:rsidR="00550284" w:rsidRDefault="00550284" w:rsidP="00550284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1F670B06" w14:textId="77777777" w:rsidR="000D0801" w:rsidRPr="00977DD6" w:rsidRDefault="000D0801" w:rsidP="000D0801">
      <w:pPr>
        <w:rPr>
          <w:rFonts w:ascii="Garamond" w:hAnsi="Garamond"/>
          <w:bCs/>
          <w:sz w:val="18"/>
          <w:szCs w:val="18"/>
        </w:rPr>
      </w:pPr>
    </w:p>
    <w:p w14:paraId="4F1E9E20" w14:textId="77777777" w:rsidR="000D0801" w:rsidRPr="00977DD6" w:rsidRDefault="000D0801" w:rsidP="000D0801">
      <w:pPr>
        <w:numPr>
          <w:ilvl w:val="0"/>
          <w:numId w:val="9"/>
        </w:numPr>
        <w:suppressAutoHyphens w:val="0"/>
        <w:rPr>
          <w:rFonts w:ascii="Garamond" w:hAnsi="Garamond"/>
          <w:bCs/>
          <w:sz w:val="18"/>
          <w:szCs w:val="18"/>
        </w:rPr>
      </w:pPr>
      <w:r w:rsidRPr="00977DD6">
        <w:rPr>
          <w:rFonts w:ascii="Garamond" w:hAnsi="Garamond"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0D0801" w:rsidRPr="00977DD6" w14:paraId="6C4455AE" w14:textId="77777777" w:rsidTr="00292153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0D43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2CD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Obciążenie studenta</w:t>
            </w:r>
          </w:p>
        </w:tc>
      </w:tr>
      <w:tr w:rsidR="000D0801" w:rsidRPr="00977DD6" w14:paraId="2997ED6A" w14:textId="77777777" w:rsidTr="00292153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F1CB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BCB5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Studia</w:t>
            </w:r>
          </w:p>
          <w:p w14:paraId="0A0B3BEE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DA92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Studia</w:t>
            </w:r>
          </w:p>
          <w:p w14:paraId="5DFC0D52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niestacjonarne</w:t>
            </w:r>
          </w:p>
        </w:tc>
      </w:tr>
      <w:tr w:rsidR="000D0801" w:rsidRPr="00977DD6" w14:paraId="7870A7CB" w14:textId="77777777" w:rsidTr="0029215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BC131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AF4BCB" w14:textId="77777777" w:rsidR="000D0801" w:rsidRPr="00861FD3" w:rsidRDefault="000D0801" w:rsidP="0029215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61FD3">
              <w:rPr>
                <w:rFonts w:ascii="Garamond" w:hAnsi="Garamond"/>
                <w:b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FB802B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D0801" w:rsidRPr="00977DD6" w14:paraId="081A822F" w14:textId="77777777" w:rsidTr="0029215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322F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2BFD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4681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D0801" w:rsidRPr="00977DD6" w14:paraId="2C5EF9A4" w14:textId="77777777" w:rsidTr="0029215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0C83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E0E84B" w14:textId="77777777" w:rsidR="000D0801" w:rsidRPr="00861FD3" w:rsidRDefault="000D0801" w:rsidP="0029215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61FD3">
              <w:rPr>
                <w:rFonts w:ascii="Garamond" w:hAnsi="Garamond"/>
                <w:b/>
                <w:sz w:val="18"/>
                <w:szCs w:val="18"/>
              </w:rPr>
              <w:t>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3C2B88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D0801" w:rsidRPr="00977DD6" w14:paraId="54EF64EC" w14:textId="77777777" w:rsidTr="0029215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75DD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8EEE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0CD0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D0801" w:rsidRPr="00977DD6" w14:paraId="07DACF22" w14:textId="77777777" w:rsidTr="0029215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9802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Przygotowanie do zaliczenia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829C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5425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D0801" w:rsidRPr="00977DD6" w14:paraId="5170DCBC" w14:textId="77777777" w:rsidTr="0029215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2EBCE4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1158AF" w14:textId="77777777" w:rsidR="000D0801" w:rsidRPr="00861FD3" w:rsidRDefault="000D0801" w:rsidP="0029215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61FD3">
              <w:rPr>
                <w:rFonts w:ascii="Garamond" w:hAnsi="Garamond"/>
                <w:b/>
                <w:sz w:val="18"/>
                <w:szCs w:val="18"/>
              </w:rPr>
              <w:t>100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842AF6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0D0801" w:rsidRPr="00977DD6" w14:paraId="743745B1" w14:textId="77777777" w:rsidTr="0029215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D0E911" w14:textId="77777777" w:rsidR="000D0801" w:rsidRPr="00977DD6" w:rsidRDefault="000D0801" w:rsidP="0029215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977DD6">
              <w:rPr>
                <w:rFonts w:ascii="Garamond" w:hAnsi="Garamond"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8A2A08" w14:textId="77777777" w:rsidR="000D0801" w:rsidRPr="00861FD3" w:rsidRDefault="000D0801" w:rsidP="0029215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61FD3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7B74A9" w14:textId="77777777" w:rsidR="000D0801" w:rsidRPr="00977DD6" w:rsidRDefault="000D0801" w:rsidP="0029215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16BF3E97" w14:textId="77777777" w:rsidR="00861FD3" w:rsidRDefault="000D0801" w:rsidP="000D0801">
      <w:pPr>
        <w:pStyle w:val="Bodytext3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bCs/>
          <w:sz w:val="18"/>
          <w:szCs w:val="18"/>
        </w:rPr>
      </w:pPr>
      <w:r w:rsidRPr="00977DD6">
        <w:rPr>
          <w:rFonts w:ascii="Garamond" w:hAnsi="Garamond"/>
          <w:bCs/>
          <w:sz w:val="18"/>
          <w:szCs w:val="18"/>
        </w:rPr>
        <w:t xml:space="preserve">            </w:t>
      </w:r>
    </w:p>
    <w:p w14:paraId="04B220E3" w14:textId="77777777" w:rsidR="00BD2985" w:rsidRPr="005A3614" w:rsidRDefault="00BD2985" w:rsidP="00BD298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40A44A74" w14:textId="77777777" w:rsidR="00BD2985" w:rsidRPr="005A3614" w:rsidRDefault="00BD2985" w:rsidP="00BD298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79C92180" w14:textId="77777777" w:rsidR="00BD2985" w:rsidRPr="005A3614" w:rsidRDefault="00BD2985" w:rsidP="00BD298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341711C7" w14:textId="77777777" w:rsidR="00BD2985" w:rsidRPr="005A3614" w:rsidRDefault="00BD2985" w:rsidP="00BD2985">
      <w:pPr>
        <w:pStyle w:val="Bodytext3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5DA4EDD2" w14:textId="77777777" w:rsidR="000D0801" w:rsidRPr="00977DD6" w:rsidRDefault="000D0801" w:rsidP="000D0801">
      <w:pPr>
        <w:pStyle w:val="Bodytext3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Cs/>
          <w:sz w:val="18"/>
          <w:szCs w:val="18"/>
        </w:rPr>
      </w:pPr>
    </w:p>
    <w:p w14:paraId="26AA6292" w14:textId="77777777" w:rsidR="00A616F4" w:rsidRPr="00977DD6" w:rsidRDefault="00A616F4" w:rsidP="000D0801">
      <w:pPr>
        <w:rPr>
          <w:rFonts w:ascii="Garamond" w:hAnsi="Garamond"/>
        </w:rPr>
      </w:pPr>
    </w:p>
    <w:sectPr w:rsidR="00A616F4" w:rsidRPr="00977DD6" w:rsidSect="00671249">
      <w:pgSz w:w="11906" w:h="16838"/>
      <w:pgMar w:top="720" w:right="720" w:bottom="720" w:left="720" w:header="708" w:footer="708" w:gutter="0"/>
      <w:cols w:space="708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00000006"/>
    <w:multiLevelType w:val="multilevel"/>
    <w:tmpl w:val="00000006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7"/>
    <w:multiLevelType w:val="multilevel"/>
    <w:tmpl w:val="00000007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E02217E"/>
    <w:multiLevelType w:val="hybridMultilevel"/>
    <w:tmpl w:val="516AD0A8"/>
    <w:lvl w:ilvl="0" w:tplc="04150017">
      <w:start w:val="1"/>
      <w:numFmt w:val="lowerLetter"/>
      <w:lvlText w:val="%1)"/>
      <w:lvlJc w:val="left"/>
      <w:pPr>
        <w:ind w:left="1127" w:hanging="360"/>
      </w:pPr>
    </w:lvl>
    <w:lvl w:ilvl="1" w:tplc="04150019" w:tentative="1">
      <w:start w:val="1"/>
      <w:numFmt w:val="lowerLetter"/>
      <w:lvlText w:val="%2."/>
      <w:lvlJc w:val="left"/>
      <w:pPr>
        <w:ind w:left="1847" w:hanging="360"/>
      </w:pPr>
    </w:lvl>
    <w:lvl w:ilvl="2" w:tplc="0415001B" w:tentative="1">
      <w:start w:val="1"/>
      <w:numFmt w:val="lowerRoman"/>
      <w:lvlText w:val="%3."/>
      <w:lvlJc w:val="right"/>
      <w:pPr>
        <w:ind w:left="2567" w:hanging="180"/>
      </w:pPr>
    </w:lvl>
    <w:lvl w:ilvl="3" w:tplc="0415000F" w:tentative="1">
      <w:start w:val="1"/>
      <w:numFmt w:val="decimal"/>
      <w:lvlText w:val="%4."/>
      <w:lvlJc w:val="left"/>
      <w:pPr>
        <w:ind w:left="3287" w:hanging="360"/>
      </w:pPr>
    </w:lvl>
    <w:lvl w:ilvl="4" w:tplc="04150019" w:tentative="1">
      <w:start w:val="1"/>
      <w:numFmt w:val="lowerLetter"/>
      <w:lvlText w:val="%5."/>
      <w:lvlJc w:val="left"/>
      <w:pPr>
        <w:ind w:left="4007" w:hanging="360"/>
      </w:pPr>
    </w:lvl>
    <w:lvl w:ilvl="5" w:tplc="0415001B" w:tentative="1">
      <w:start w:val="1"/>
      <w:numFmt w:val="lowerRoman"/>
      <w:lvlText w:val="%6."/>
      <w:lvlJc w:val="right"/>
      <w:pPr>
        <w:ind w:left="4727" w:hanging="180"/>
      </w:pPr>
    </w:lvl>
    <w:lvl w:ilvl="6" w:tplc="0415000F" w:tentative="1">
      <w:start w:val="1"/>
      <w:numFmt w:val="decimal"/>
      <w:lvlText w:val="%7."/>
      <w:lvlJc w:val="left"/>
      <w:pPr>
        <w:ind w:left="5447" w:hanging="360"/>
      </w:pPr>
    </w:lvl>
    <w:lvl w:ilvl="7" w:tplc="04150019" w:tentative="1">
      <w:start w:val="1"/>
      <w:numFmt w:val="lowerLetter"/>
      <w:lvlText w:val="%8."/>
      <w:lvlJc w:val="left"/>
      <w:pPr>
        <w:ind w:left="6167" w:hanging="360"/>
      </w:pPr>
    </w:lvl>
    <w:lvl w:ilvl="8" w:tplc="0415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7" w15:restartNumberingAfterBreak="0">
    <w:nsid w:val="16377581"/>
    <w:multiLevelType w:val="multilevel"/>
    <w:tmpl w:val="5FCA4E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0475F88"/>
    <w:multiLevelType w:val="multilevel"/>
    <w:tmpl w:val="393402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9B76892"/>
    <w:multiLevelType w:val="hybridMultilevel"/>
    <w:tmpl w:val="D088A352"/>
    <w:lvl w:ilvl="0" w:tplc="04150017">
      <w:start w:val="1"/>
      <w:numFmt w:val="lowerLetter"/>
      <w:lvlText w:val="%1)"/>
      <w:lvlJc w:val="left"/>
      <w:pPr>
        <w:ind w:left="1889" w:hanging="360"/>
      </w:pPr>
    </w:lvl>
    <w:lvl w:ilvl="1" w:tplc="04150019" w:tentative="1">
      <w:start w:val="1"/>
      <w:numFmt w:val="lowerLetter"/>
      <w:lvlText w:val="%2."/>
      <w:lvlJc w:val="left"/>
      <w:pPr>
        <w:ind w:left="2609" w:hanging="360"/>
      </w:pPr>
    </w:lvl>
    <w:lvl w:ilvl="2" w:tplc="0415001B" w:tentative="1">
      <w:start w:val="1"/>
      <w:numFmt w:val="lowerRoman"/>
      <w:lvlText w:val="%3."/>
      <w:lvlJc w:val="right"/>
      <w:pPr>
        <w:ind w:left="3329" w:hanging="180"/>
      </w:pPr>
    </w:lvl>
    <w:lvl w:ilvl="3" w:tplc="0415000F" w:tentative="1">
      <w:start w:val="1"/>
      <w:numFmt w:val="decimal"/>
      <w:lvlText w:val="%4."/>
      <w:lvlJc w:val="left"/>
      <w:pPr>
        <w:ind w:left="4049" w:hanging="360"/>
      </w:pPr>
    </w:lvl>
    <w:lvl w:ilvl="4" w:tplc="04150019" w:tentative="1">
      <w:start w:val="1"/>
      <w:numFmt w:val="lowerLetter"/>
      <w:lvlText w:val="%5."/>
      <w:lvlJc w:val="left"/>
      <w:pPr>
        <w:ind w:left="4769" w:hanging="360"/>
      </w:pPr>
    </w:lvl>
    <w:lvl w:ilvl="5" w:tplc="0415001B" w:tentative="1">
      <w:start w:val="1"/>
      <w:numFmt w:val="lowerRoman"/>
      <w:lvlText w:val="%6."/>
      <w:lvlJc w:val="right"/>
      <w:pPr>
        <w:ind w:left="5489" w:hanging="180"/>
      </w:pPr>
    </w:lvl>
    <w:lvl w:ilvl="6" w:tplc="0415000F" w:tentative="1">
      <w:start w:val="1"/>
      <w:numFmt w:val="decimal"/>
      <w:lvlText w:val="%7."/>
      <w:lvlJc w:val="left"/>
      <w:pPr>
        <w:ind w:left="6209" w:hanging="360"/>
      </w:pPr>
    </w:lvl>
    <w:lvl w:ilvl="7" w:tplc="04150019" w:tentative="1">
      <w:start w:val="1"/>
      <w:numFmt w:val="lowerLetter"/>
      <w:lvlText w:val="%8."/>
      <w:lvlJc w:val="left"/>
      <w:pPr>
        <w:ind w:left="6929" w:hanging="360"/>
      </w:pPr>
    </w:lvl>
    <w:lvl w:ilvl="8" w:tplc="0415001B" w:tentative="1">
      <w:start w:val="1"/>
      <w:numFmt w:val="lowerRoman"/>
      <w:lvlText w:val="%9."/>
      <w:lvlJc w:val="right"/>
      <w:pPr>
        <w:ind w:left="7649" w:hanging="180"/>
      </w:pPr>
    </w:lvl>
  </w:abstractNum>
  <w:abstractNum w:abstractNumId="11" w15:restartNumberingAfterBreak="0">
    <w:nsid w:val="4D6316CE"/>
    <w:multiLevelType w:val="hybridMultilevel"/>
    <w:tmpl w:val="8062A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CCC54">
      <w:numFmt w:val="bullet"/>
      <w:lvlText w:val="-"/>
      <w:lvlJc w:val="left"/>
      <w:pPr>
        <w:ind w:left="1440" w:hanging="360"/>
      </w:pPr>
      <w:rPr>
        <w:rFonts w:ascii="Times" w:eastAsia="Calibri" w:hAnsi="Times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60D52"/>
    <w:multiLevelType w:val="hybridMultilevel"/>
    <w:tmpl w:val="767A8DC2"/>
    <w:lvl w:ilvl="0" w:tplc="F780834E">
      <w:start w:val="1"/>
      <w:numFmt w:val="bullet"/>
      <w:lvlText w:val="-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78BA86">
      <w:start w:val="1"/>
      <w:numFmt w:val="bullet"/>
      <w:lvlText w:val="-"/>
      <w:lvlJc w:val="left"/>
      <w:pPr>
        <w:ind w:left="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618B042">
      <w:start w:val="1"/>
      <w:numFmt w:val="bullet"/>
      <w:lvlText w:val="-"/>
      <w:lvlJc w:val="left"/>
      <w:pPr>
        <w:ind w:left="1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7A83EC">
      <w:start w:val="1"/>
      <w:numFmt w:val="bullet"/>
      <w:lvlText w:val="-"/>
      <w:lvlJc w:val="left"/>
      <w:pPr>
        <w:ind w:left="1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E0550A">
      <w:start w:val="1"/>
      <w:numFmt w:val="bullet"/>
      <w:lvlText w:val="-"/>
      <w:lvlJc w:val="left"/>
      <w:pPr>
        <w:ind w:left="25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54C45C">
      <w:start w:val="1"/>
      <w:numFmt w:val="bullet"/>
      <w:lvlText w:val="-"/>
      <w:lvlJc w:val="left"/>
      <w:pPr>
        <w:ind w:left="3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FC63B4">
      <w:start w:val="1"/>
      <w:numFmt w:val="bullet"/>
      <w:lvlText w:val="-"/>
      <w:lvlJc w:val="left"/>
      <w:pPr>
        <w:ind w:left="3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34B012">
      <w:start w:val="1"/>
      <w:numFmt w:val="bullet"/>
      <w:lvlText w:val="-"/>
      <w:lvlJc w:val="left"/>
      <w:pPr>
        <w:ind w:left="4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4F87260">
      <w:start w:val="1"/>
      <w:numFmt w:val="bullet"/>
      <w:lvlText w:val="-"/>
      <w:lvlJc w:val="left"/>
      <w:pPr>
        <w:ind w:left="4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52235592">
    <w:abstractNumId w:val="0"/>
  </w:num>
  <w:num w:numId="2" w16cid:durableId="720590725">
    <w:abstractNumId w:val="1"/>
  </w:num>
  <w:num w:numId="3" w16cid:durableId="1090084710">
    <w:abstractNumId w:val="3"/>
  </w:num>
  <w:num w:numId="4" w16cid:durableId="1531186576">
    <w:abstractNumId w:val="4"/>
  </w:num>
  <w:num w:numId="5" w16cid:durableId="669528343">
    <w:abstractNumId w:val="8"/>
  </w:num>
  <w:num w:numId="6" w16cid:durableId="1751540723">
    <w:abstractNumId w:val="5"/>
  </w:num>
  <w:num w:numId="7" w16cid:durableId="2115321021">
    <w:abstractNumId w:val="12"/>
  </w:num>
  <w:num w:numId="8" w16cid:durableId="1407458817">
    <w:abstractNumId w:val="11"/>
  </w:num>
  <w:num w:numId="9" w16cid:durableId="245266778">
    <w:abstractNumId w:val="9"/>
  </w:num>
  <w:num w:numId="10" w16cid:durableId="768815135">
    <w:abstractNumId w:val="7"/>
  </w:num>
  <w:num w:numId="11" w16cid:durableId="1724402106">
    <w:abstractNumId w:val="2"/>
  </w:num>
  <w:num w:numId="12" w16cid:durableId="628514250">
    <w:abstractNumId w:val="9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4838300">
    <w:abstractNumId w:val="6"/>
  </w:num>
  <w:num w:numId="14" w16cid:durableId="14216838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22F"/>
    <w:rsid w:val="00002CEC"/>
    <w:rsid w:val="0000722F"/>
    <w:rsid w:val="00020C35"/>
    <w:rsid w:val="000275AA"/>
    <w:rsid w:val="0003255D"/>
    <w:rsid w:val="00054A6C"/>
    <w:rsid w:val="00061B2E"/>
    <w:rsid w:val="00066EEF"/>
    <w:rsid w:val="000C0094"/>
    <w:rsid w:val="000D0801"/>
    <w:rsid w:val="000F18B1"/>
    <w:rsid w:val="0010683E"/>
    <w:rsid w:val="00112FDF"/>
    <w:rsid w:val="00133661"/>
    <w:rsid w:val="001344BF"/>
    <w:rsid w:val="001700A5"/>
    <w:rsid w:val="001744D0"/>
    <w:rsid w:val="00193B99"/>
    <w:rsid w:val="00196505"/>
    <w:rsid w:val="001966F3"/>
    <w:rsid w:val="001B5FE8"/>
    <w:rsid w:val="00217FBC"/>
    <w:rsid w:val="002C71C5"/>
    <w:rsid w:val="00306064"/>
    <w:rsid w:val="003232C9"/>
    <w:rsid w:val="0033072D"/>
    <w:rsid w:val="003979A2"/>
    <w:rsid w:val="003A7F0F"/>
    <w:rsid w:val="003E1634"/>
    <w:rsid w:val="003E4F92"/>
    <w:rsid w:val="003F2B51"/>
    <w:rsid w:val="0040378E"/>
    <w:rsid w:val="004070E3"/>
    <w:rsid w:val="00491E37"/>
    <w:rsid w:val="004A269B"/>
    <w:rsid w:val="004C1154"/>
    <w:rsid w:val="004D1350"/>
    <w:rsid w:val="004E754F"/>
    <w:rsid w:val="00550284"/>
    <w:rsid w:val="0055100E"/>
    <w:rsid w:val="005C4E10"/>
    <w:rsid w:val="005E084E"/>
    <w:rsid w:val="006232FB"/>
    <w:rsid w:val="006328EF"/>
    <w:rsid w:val="0064374B"/>
    <w:rsid w:val="006459B6"/>
    <w:rsid w:val="00645EE5"/>
    <w:rsid w:val="00671249"/>
    <w:rsid w:val="00674430"/>
    <w:rsid w:val="00696158"/>
    <w:rsid w:val="006C224A"/>
    <w:rsid w:val="006C29D6"/>
    <w:rsid w:val="006D4785"/>
    <w:rsid w:val="00701807"/>
    <w:rsid w:val="0070294D"/>
    <w:rsid w:val="00740BA8"/>
    <w:rsid w:val="00742EF7"/>
    <w:rsid w:val="00746B9B"/>
    <w:rsid w:val="007530A5"/>
    <w:rsid w:val="007C4B25"/>
    <w:rsid w:val="007D2A6D"/>
    <w:rsid w:val="007D3E52"/>
    <w:rsid w:val="00811F92"/>
    <w:rsid w:val="00847830"/>
    <w:rsid w:val="00856D05"/>
    <w:rsid w:val="00861FD3"/>
    <w:rsid w:val="00871F75"/>
    <w:rsid w:val="00897250"/>
    <w:rsid w:val="008A3F63"/>
    <w:rsid w:val="008F0184"/>
    <w:rsid w:val="008F3BEE"/>
    <w:rsid w:val="00912639"/>
    <w:rsid w:val="00914B03"/>
    <w:rsid w:val="0094252A"/>
    <w:rsid w:val="00951A0A"/>
    <w:rsid w:val="00977DD6"/>
    <w:rsid w:val="009964E3"/>
    <w:rsid w:val="009C0EA9"/>
    <w:rsid w:val="009F2861"/>
    <w:rsid w:val="00A323D2"/>
    <w:rsid w:val="00A616F4"/>
    <w:rsid w:val="00A93F98"/>
    <w:rsid w:val="00AB726A"/>
    <w:rsid w:val="00AE5A86"/>
    <w:rsid w:val="00B05B56"/>
    <w:rsid w:val="00B14526"/>
    <w:rsid w:val="00B2413C"/>
    <w:rsid w:val="00B257FC"/>
    <w:rsid w:val="00B42857"/>
    <w:rsid w:val="00B60FC6"/>
    <w:rsid w:val="00B70511"/>
    <w:rsid w:val="00B7407A"/>
    <w:rsid w:val="00BB1745"/>
    <w:rsid w:val="00BB51E9"/>
    <w:rsid w:val="00BD2985"/>
    <w:rsid w:val="00BD3B92"/>
    <w:rsid w:val="00C05D4B"/>
    <w:rsid w:val="00C17C1C"/>
    <w:rsid w:val="00C376FC"/>
    <w:rsid w:val="00C37F1D"/>
    <w:rsid w:val="00C40777"/>
    <w:rsid w:val="00C5723D"/>
    <w:rsid w:val="00CB45C7"/>
    <w:rsid w:val="00CC27DB"/>
    <w:rsid w:val="00CD15B4"/>
    <w:rsid w:val="00CE6303"/>
    <w:rsid w:val="00CF7483"/>
    <w:rsid w:val="00D06882"/>
    <w:rsid w:val="00D15817"/>
    <w:rsid w:val="00D63825"/>
    <w:rsid w:val="00D956C3"/>
    <w:rsid w:val="00DB79D5"/>
    <w:rsid w:val="00DB79FB"/>
    <w:rsid w:val="00DF48F0"/>
    <w:rsid w:val="00E021CE"/>
    <w:rsid w:val="00E02D98"/>
    <w:rsid w:val="00E06CEB"/>
    <w:rsid w:val="00E352E8"/>
    <w:rsid w:val="00E503E1"/>
    <w:rsid w:val="00E6020F"/>
    <w:rsid w:val="00E75298"/>
    <w:rsid w:val="00EA1A6C"/>
    <w:rsid w:val="00EF130D"/>
    <w:rsid w:val="00F5067C"/>
    <w:rsid w:val="00F50FC4"/>
    <w:rsid w:val="00F56E2F"/>
    <w:rsid w:val="00F72707"/>
    <w:rsid w:val="00FC3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416AA"/>
  <w15:docId w15:val="{D30C52B1-4927-45D3-918B-DAA6C579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22F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00722F"/>
    <w:pPr>
      <w:ind w:left="720"/>
    </w:pPr>
  </w:style>
  <w:style w:type="paragraph" w:customStyle="1" w:styleId="Tekstpodstawowy21">
    <w:name w:val="Tekst podstawowy 21"/>
    <w:basedOn w:val="Normalny"/>
    <w:rsid w:val="0000722F"/>
    <w:rPr>
      <w:b/>
      <w:bCs/>
      <w:sz w:val="20"/>
      <w:szCs w:val="22"/>
    </w:rPr>
  </w:style>
  <w:style w:type="paragraph" w:customStyle="1" w:styleId="Bodytext3">
    <w:name w:val="Body text (3)"/>
    <w:basedOn w:val="Normalny"/>
    <w:link w:val="Bodytext30"/>
    <w:rsid w:val="0000722F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</w:rPr>
  </w:style>
  <w:style w:type="character" w:customStyle="1" w:styleId="Bodytext30">
    <w:name w:val="Body text (3)_"/>
    <w:link w:val="Bodytext3"/>
    <w:rsid w:val="00DB79FB"/>
    <w:rPr>
      <w:rFonts w:ascii="Times New Roman" w:eastAsia="Times New Roman" w:hAnsi="Times New Roman" w:cs="Times New Roman"/>
      <w:sz w:val="21"/>
      <w:szCs w:val="21"/>
      <w:shd w:val="clear" w:color="auto" w:fill="FFFFFF"/>
      <w:lang w:eastAsia="ar-SA"/>
    </w:rPr>
  </w:style>
  <w:style w:type="character" w:customStyle="1" w:styleId="Hyperlink0">
    <w:name w:val="Hyperlink.0"/>
    <w:rsid w:val="00DB79FB"/>
    <w:rPr>
      <w:outline w:val="0"/>
      <w:color w:val="0000FF"/>
      <w:u w:val="single" w:color="0000FF"/>
    </w:rPr>
  </w:style>
  <w:style w:type="paragraph" w:styleId="Akapitzlist">
    <w:name w:val="List Paragraph"/>
    <w:basedOn w:val="Normalny"/>
    <w:uiPriority w:val="34"/>
    <w:qFormat/>
    <w:rsid w:val="00645EE5"/>
    <w:pPr>
      <w:ind w:left="720"/>
      <w:contextualSpacing/>
    </w:pPr>
  </w:style>
  <w:style w:type="paragraph" w:customStyle="1" w:styleId="Akapitzlist2">
    <w:name w:val="Akapit z listą2"/>
    <w:basedOn w:val="Normalny"/>
    <w:rsid w:val="000275A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975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lisica24@op.pl</dc:creator>
  <cp:keywords/>
  <dc:description/>
  <cp:lastModifiedBy>Katarzyna Lisowska</cp:lastModifiedBy>
  <cp:revision>116</cp:revision>
  <dcterms:created xsi:type="dcterms:W3CDTF">2020-12-27T19:49:00Z</dcterms:created>
  <dcterms:modified xsi:type="dcterms:W3CDTF">2024-03-12T22:16:00Z</dcterms:modified>
</cp:coreProperties>
</file>